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46F29" w14:textId="77777777" w:rsidR="00DA5724" w:rsidRPr="00733CC9" w:rsidRDefault="00DA5724">
      <w:pPr>
        <w:pStyle w:val="Textoindependiente"/>
        <w:rPr>
          <w:rFonts w:ascii="Arial" w:hAnsi="Arial" w:cs="Arial"/>
        </w:rPr>
      </w:pPr>
    </w:p>
    <w:p w14:paraId="67C95CF8" w14:textId="77777777" w:rsidR="00DA5724" w:rsidRPr="00733CC9" w:rsidRDefault="00DA5724" w:rsidP="0053632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 xml:space="preserve">CONTRATO </w:t>
      </w:r>
      <w:r w:rsidRPr="00733CC9">
        <w:rPr>
          <w:rFonts w:ascii="Arial" w:hAnsi="Arial" w:cs="Arial"/>
        </w:rPr>
        <w:tab/>
        <w:t>:</w:t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  <w:t xml:space="preserve">PRESTACIÓN DE SERVICIOS  </w:t>
      </w:r>
    </w:p>
    <w:p w14:paraId="33009792" w14:textId="2837B4C6" w:rsidR="00DA5724" w:rsidRPr="00733CC9" w:rsidRDefault="00DA5724" w:rsidP="0053632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CONTRATISTA:</w:t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  <w:t xml:space="preserve"> </w:t>
      </w:r>
      <w:r w:rsidRPr="00733CC9">
        <w:rPr>
          <w:rFonts w:ascii="Arial" w:hAnsi="Arial" w:cs="Arial"/>
        </w:rPr>
        <w:tab/>
      </w:r>
      <w:r w:rsidR="0046095D" w:rsidRPr="00733CC9">
        <w:rPr>
          <w:rFonts w:ascii="Arial" w:hAnsi="Arial" w:cs="Arial"/>
          <w:lang w:eastAsia="es-CO"/>
        </w:rPr>
        <w:t>CRISTIAN FABIAN CAMPO TORRES</w:t>
      </w:r>
      <w:r w:rsidRPr="00733CC9">
        <w:rPr>
          <w:rFonts w:ascii="Arial" w:hAnsi="Arial" w:cs="Arial"/>
        </w:rPr>
        <w:tab/>
      </w:r>
    </w:p>
    <w:p w14:paraId="38C39115" w14:textId="20EF9D7F" w:rsidR="00DA5724" w:rsidRPr="00733CC9" w:rsidRDefault="00DA5724" w:rsidP="0053632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IDENTIFICACIÓN:</w:t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</w:r>
      <w:r w:rsidR="0046095D" w:rsidRPr="00733CC9">
        <w:rPr>
          <w:rFonts w:ascii="Arial" w:hAnsi="Arial" w:cs="Arial"/>
          <w:lang w:eastAsia="es-CO"/>
        </w:rPr>
        <w:t>1.107507.168</w:t>
      </w:r>
      <w:r w:rsidR="0044303C" w:rsidRPr="00733CC9">
        <w:rPr>
          <w:rFonts w:ascii="Arial" w:hAnsi="Arial" w:cs="Arial"/>
        </w:rPr>
        <w:t xml:space="preserve"> DE CALI</w:t>
      </w:r>
    </w:p>
    <w:p w14:paraId="41A1B2B0" w14:textId="03E293CE" w:rsidR="00DA5724" w:rsidRPr="00733CC9" w:rsidRDefault="00DA5724" w:rsidP="0053632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 xml:space="preserve">CODIGO DISPONIBILIDAD: </w:t>
      </w:r>
      <w:r w:rsidRPr="00733CC9">
        <w:rPr>
          <w:rFonts w:ascii="Arial" w:hAnsi="Arial" w:cs="Arial"/>
        </w:rPr>
        <w:tab/>
        <w:t>No. CDP</w:t>
      </w:r>
      <w:r w:rsidRPr="00733CC9">
        <w:rPr>
          <w:rFonts w:ascii="Arial" w:hAnsi="Arial" w:cs="Arial"/>
          <w:color w:val="000000"/>
        </w:rPr>
        <w:t xml:space="preserve">.  </w:t>
      </w:r>
      <w:r w:rsidR="009C6653" w:rsidRPr="00733CC9">
        <w:rPr>
          <w:rFonts w:ascii="Arial" w:eastAsia="SimSun" w:hAnsi="Arial" w:cs="Arial"/>
          <w:color w:val="000000"/>
          <w:lang w:eastAsia="zh-CN" w:bidi="ar"/>
        </w:rPr>
        <w:t>3500236358</w:t>
      </w:r>
      <w:r w:rsidRPr="00733CC9">
        <w:rPr>
          <w:rFonts w:ascii="Arial" w:hAnsi="Arial" w:cs="Arial"/>
          <w:color w:val="000000"/>
        </w:rPr>
        <w:tab/>
      </w:r>
    </w:p>
    <w:p w14:paraId="7350DE87" w14:textId="42D5FE60" w:rsidR="00DA5724" w:rsidRPr="00733CC9" w:rsidRDefault="00DA5724" w:rsidP="0053632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RESERVA:</w:t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  <w:t xml:space="preserve">No. RPC.  </w:t>
      </w:r>
      <w:r w:rsidR="00F71BB0" w:rsidRPr="00733CC9">
        <w:rPr>
          <w:rFonts w:ascii="Arial" w:eastAsia="SimSun" w:hAnsi="Arial" w:cs="Arial"/>
          <w:color w:val="000000"/>
          <w:lang w:eastAsia="zh-CN" w:bidi="ar"/>
        </w:rPr>
        <w:t>4500366479</w:t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  <w:t xml:space="preserve"> </w:t>
      </w:r>
    </w:p>
    <w:p w14:paraId="0075E406" w14:textId="4FD22008" w:rsidR="00DA5724" w:rsidRPr="00733CC9" w:rsidRDefault="00DA5724" w:rsidP="00536329">
      <w:pPr>
        <w:pStyle w:val="Textoindependiente"/>
        <w:jc w:val="left"/>
        <w:rPr>
          <w:rFonts w:ascii="Arial" w:hAnsi="Arial" w:cs="Arial"/>
        </w:rPr>
      </w:pPr>
      <w:r w:rsidRPr="00733CC9">
        <w:rPr>
          <w:rFonts w:ascii="Arial" w:hAnsi="Arial" w:cs="Arial"/>
        </w:rPr>
        <w:t>VALOR DELCONTRATO:            $</w:t>
      </w:r>
      <w:r w:rsidR="009C6653" w:rsidRPr="00733CC9">
        <w:rPr>
          <w:rFonts w:ascii="Arial" w:hAnsi="Arial" w:cs="Arial"/>
          <w:color w:val="000000"/>
        </w:rPr>
        <w:t>13.860.000</w:t>
      </w:r>
      <w:r w:rsidR="009C6653" w:rsidRPr="00733CC9">
        <w:rPr>
          <w:rFonts w:ascii="Arial" w:hAnsi="Arial" w:cs="Arial"/>
          <w:color w:val="000000"/>
        </w:rPr>
        <w:t xml:space="preserve"> </w:t>
      </w:r>
      <w:r w:rsidR="0044303C" w:rsidRPr="00733CC9">
        <w:rPr>
          <w:rFonts w:ascii="Arial" w:hAnsi="Arial" w:cs="Arial"/>
          <w:color w:val="000000"/>
        </w:rPr>
        <w:t>(</w:t>
      </w:r>
      <w:r w:rsidR="009C6653" w:rsidRPr="00733CC9">
        <w:rPr>
          <w:rFonts w:ascii="Arial" w:hAnsi="Arial" w:cs="Arial"/>
          <w:color w:val="000000"/>
        </w:rPr>
        <w:t>TRECE MILLONES OCHOCIENTOS</w:t>
      </w:r>
      <w:r w:rsidR="009A2949" w:rsidRPr="00733CC9">
        <w:rPr>
          <w:rFonts w:ascii="Arial" w:hAnsi="Arial" w:cs="Arial"/>
          <w:color w:val="000000"/>
        </w:rPr>
        <w:t xml:space="preserve"> SESENTA</w:t>
      </w:r>
      <w:r w:rsidR="006220FA" w:rsidRPr="00733CC9">
        <w:rPr>
          <w:rFonts w:ascii="Arial" w:hAnsi="Arial" w:cs="Arial"/>
          <w:color w:val="000000"/>
        </w:rPr>
        <w:t xml:space="preserve"> MIL PESOS MCTE</w:t>
      </w:r>
      <w:r w:rsidR="0044303C" w:rsidRPr="00733CC9">
        <w:rPr>
          <w:rFonts w:ascii="Arial" w:hAnsi="Arial" w:cs="Arial"/>
          <w:color w:val="000000"/>
        </w:rPr>
        <w:t>)</w:t>
      </w:r>
    </w:p>
    <w:p w14:paraId="45B95AC6" w14:textId="77777777" w:rsidR="00DA5724" w:rsidRPr="00733CC9" w:rsidRDefault="00DA5724" w:rsidP="00536329">
      <w:pPr>
        <w:pStyle w:val="Textoindependiente"/>
        <w:jc w:val="left"/>
        <w:rPr>
          <w:rFonts w:ascii="Arial" w:hAnsi="Arial" w:cs="Arial"/>
        </w:rPr>
      </w:pPr>
      <w:r w:rsidRPr="00733CC9">
        <w:rPr>
          <w:rFonts w:ascii="Arial" w:hAnsi="Arial" w:cs="Arial"/>
        </w:rPr>
        <w:t>DURACIÓN:</w:t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  <w:t xml:space="preserve">HASTA EL </w:t>
      </w:r>
      <w:r w:rsidRPr="00733CC9">
        <w:rPr>
          <w:rFonts w:ascii="Arial" w:hAnsi="Arial" w:cs="Arial"/>
          <w:noProof/>
        </w:rPr>
        <w:t>31/jul/2025</w:t>
      </w:r>
    </w:p>
    <w:p w14:paraId="72DC384B" w14:textId="77777777" w:rsidR="00DA5724" w:rsidRPr="00733CC9" w:rsidRDefault="00DA5724" w:rsidP="000005A3">
      <w:pPr>
        <w:pStyle w:val="Textoindependiente"/>
        <w:jc w:val="left"/>
        <w:rPr>
          <w:rFonts w:ascii="Arial" w:hAnsi="Arial" w:cs="Arial"/>
        </w:rPr>
      </w:pPr>
      <w:r w:rsidRPr="00733CC9">
        <w:rPr>
          <w:rFonts w:ascii="Arial" w:hAnsi="Arial" w:cs="Arial"/>
        </w:rPr>
        <w:t>SUPERVISOR:</w:t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</w:r>
      <w:r w:rsidRPr="00733CC9">
        <w:rPr>
          <w:rFonts w:ascii="Arial" w:hAnsi="Arial" w:cs="Arial"/>
        </w:rPr>
        <w:tab/>
        <w:t>TOMAS GUTIERREZ MAÑOSCA</w:t>
      </w:r>
    </w:p>
    <w:p w14:paraId="05687CCD" w14:textId="77777777" w:rsidR="00DA5724" w:rsidRPr="00733CC9" w:rsidRDefault="00DA5724" w:rsidP="000005A3">
      <w:pPr>
        <w:pStyle w:val="Textoindependiente"/>
        <w:jc w:val="left"/>
        <w:rPr>
          <w:rFonts w:ascii="Arial" w:hAnsi="Arial" w:cs="Arial"/>
        </w:rPr>
      </w:pPr>
      <w:r w:rsidRPr="00733CC9">
        <w:rPr>
          <w:rFonts w:ascii="Arial" w:hAnsi="Arial" w:cs="Arial"/>
        </w:rPr>
        <w:t xml:space="preserve"> </w:t>
      </w:r>
    </w:p>
    <w:p w14:paraId="14887926" w14:textId="77777777" w:rsidR="00DA5724" w:rsidRPr="00733CC9" w:rsidRDefault="00DA5724" w:rsidP="00185C8A">
      <w:pPr>
        <w:pStyle w:val="Textoindependiente2"/>
        <w:spacing w:line="240" w:lineRule="auto"/>
        <w:jc w:val="both"/>
        <w:rPr>
          <w:rFonts w:ascii="Arial" w:hAnsi="Arial" w:cs="Arial"/>
        </w:rPr>
      </w:pPr>
      <w:r w:rsidRPr="00733CC9">
        <w:rPr>
          <w:rFonts w:ascii="Arial" w:hAnsi="Arial" w:cs="Arial"/>
        </w:rPr>
        <w:t xml:space="preserve">OBJETO DEL CONTRATO </w:t>
      </w:r>
    </w:p>
    <w:p w14:paraId="0F6453F4" w14:textId="77777777" w:rsidR="0009519C" w:rsidRPr="00733CC9" w:rsidRDefault="0009519C" w:rsidP="00095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highlight w:val="white"/>
        </w:rPr>
      </w:pPr>
      <w:r w:rsidRPr="00733CC9">
        <w:rPr>
          <w:rFonts w:ascii="Arial" w:eastAsia="Arial" w:hAnsi="Arial" w:cs="Arial"/>
          <w:color w:val="000000"/>
          <w:highlight w:val="white"/>
        </w:rPr>
        <w:t xml:space="preserve">Prestación de servicios profesionales en la </w:t>
      </w:r>
      <w:proofErr w:type="gramStart"/>
      <w:r w:rsidRPr="00733CC9">
        <w:rPr>
          <w:rFonts w:ascii="Arial" w:eastAsia="Arial" w:hAnsi="Arial" w:cs="Arial"/>
          <w:color w:val="000000"/>
          <w:highlight w:val="white"/>
        </w:rPr>
        <w:t>Secretaria</w:t>
      </w:r>
      <w:proofErr w:type="gramEnd"/>
      <w:r w:rsidRPr="00733CC9">
        <w:rPr>
          <w:rFonts w:ascii="Arial" w:eastAsia="Arial" w:hAnsi="Arial" w:cs="Arial"/>
          <w:color w:val="000000"/>
          <w:highlight w:val="white"/>
        </w:rPr>
        <w:t xml:space="preserve"> del Deporte y la</w:t>
      </w:r>
    </w:p>
    <w:p w14:paraId="529C74E1" w14:textId="16F56E1E" w:rsidR="00DA5724" w:rsidRPr="00733CC9" w:rsidRDefault="0009519C" w:rsidP="0009519C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733CC9">
        <w:rPr>
          <w:rFonts w:ascii="Arial" w:eastAsia="Arial" w:hAnsi="Arial" w:cs="Arial"/>
          <w:color w:val="000000"/>
          <w:highlight w:val="white"/>
        </w:rPr>
        <w:t xml:space="preserve">Recreación del proyecto denominado Apoyo a eventos </w:t>
      </w:r>
      <w:proofErr w:type="spellStart"/>
      <w:proofErr w:type="gramStart"/>
      <w:r w:rsidRPr="00733CC9">
        <w:rPr>
          <w:rFonts w:ascii="Arial" w:eastAsia="Arial" w:hAnsi="Arial" w:cs="Arial"/>
          <w:color w:val="000000"/>
          <w:highlight w:val="white"/>
        </w:rPr>
        <w:t>deportivos,recreativos</w:t>
      </w:r>
      <w:proofErr w:type="spellEnd"/>
      <w:proofErr w:type="gramEnd"/>
      <w:r w:rsidRPr="00733CC9">
        <w:rPr>
          <w:rFonts w:ascii="Arial" w:eastAsia="Arial" w:hAnsi="Arial" w:cs="Arial"/>
          <w:color w:val="000000"/>
          <w:highlight w:val="white"/>
        </w:rPr>
        <w:t>, de actividad física y de empoderamiento femenino, local, nacional e internacional en Santiago de Cali. BP-26005304</w:t>
      </w:r>
      <w:r w:rsidR="00DA5724" w:rsidRPr="00733CC9">
        <w:rPr>
          <w:rFonts w:ascii="Arial" w:hAnsi="Arial" w:cs="Arial"/>
          <w:color w:val="000000"/>
          <w:shd w:val="clear" w:color="auto" w:fill="FFFFFF"/>
        </w:rPr>
        <w:tab/>
      </w:r>
      <w:r w:rsidR="00DA5724" w:rsidRPr="00733CC9">
        <w:rPr>
          <w:rFonts w:ascii="Arial" w:hAnsi="Arial" w:cs="Arial"/>
          <w:color w:val="000000"/>
          <w:shd w:val="clear" w:color="auto" w:fill="FFFFFF"/>
        </w:rPr>
        <w:tab/>
      </w:r>
      <w:r w:rsidR="00DA5724" w:rsidRPr="00733CC9">
        <w:rPr>
          <w:rFonts w:ascii="Arial" w:hAnsi="Arial" w:cs="Arial"/>
          <w:color w:val="000000"/>
          <w:shd w:val="clear" w:color="auto" w:fill="FFFFFF"/>
        </w:rPr>
        <w:tab/>
      </w:r>
    </w:p>
    <w:p w14:paraId="573CBFEB" w14:textId="77777777" w:rsidR="00DA5724" w:rsidRPr="00733CC9" w:rsidRDefault="00DA5724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509B6E97" w14:textId="4A66442F" w:rsidR="00DA5724" w:rsidRPr="00733CC9" w:rsidRDefault="00DA5724" w:rsidP="006220FA">
      <w:pPr>
        <w:jc w:val="both"/>
        <w:rPr>
          <w:rFonts w:ascii="Arial" w:hAnsi="Arial" w:cs="Arial"/>
          <w:color w:val="000000"/>
        </w:rPr>
      </w:pPr>
      <w:r w:rsidRPr="00733CC9">
        <w:rPr>
          <w:rFonts w:ascii="Arial" w:hAnsi="Arial" w:cs="Arial"/>
        </w:rPr>
        <w:t xml:space="preserve">En cumplimiento de las obligaciones establecidas en la cláusula PRIMERA del contrato No. </w:t>
      </w:r>
      <w:r w:rsidR="006220FA" w:rsidRPr="00733CC9">
        <w:rPr>
          <w:rFonts w:ascii="Arial" w:hAnsi="Arial" w:cs="Arial"/>
          <w:lang w:eastAsia="es-CO"/>
        </w:rPr>
        <w:t>4162.010.26.1.1</w:t>
      </w:r>
      <w:r w:rsidR="001B2A24" w:rsidRPr="00733CC9">
        <w:rPr>
          <w:rFonts w:ascii="Arial" w:hAnsi="Arial" w:cs="Arial"/>
          <w:lang w:eastAsia="es-CO"/>
        </w:rPr>
        <w:t>281</w:t>
      </w:r>
      <w:r w:rsidR="006220FA" w:rsidRPr="00733CC9">
        <w:rPr>
          <w:rFonts w:ascii="Arial" w:hAnsi="Arial" w:cs="Arial"/>
          <w:lang w:eastAsia="es-CO"/>
        </w:rPr>
        <w:t>-2025</w:t>
      </w:r>
      <w:r w:rsidRPr="00733CC9">
        <w:rPr>
          <w:rFonts w:ascii="Arial" w:hAnsi="Arial" w:cs="Arial"/>
        </w:rPr>
        <w:t>, me permito entregar el informe consolidado en el cual se evidencia la ejecución de cada una de las obligaciones del contrato.</w:t>
      </w:r>
    </w:p>
    <w:p w14:paraId="75EE76FC" w14:textId="77777777" w:rsidR="00DA5724" w:rsidRPr="00733CC9" w:rsidRDefault="00DA5724" w:rsidP="005E7EDD">
      <w:pPr>
        <w:pStyle w:val="Textoindependiente"/>
        <w:ind w:left="360"/>
        <w:rPr>
          <w:rFonts w:ascii="Arial" w:hAnsi="Arial" w:cs="Arial"/>
        </w:rPr>
      </w:pPr>
    </w:p>
    <w:p w14:paraId="5857A379" w14:textId="77777777" w:rsidR="00DA5724" w:rsidRPr="00733CC9" w:rsidRDefault="00DA5724" w:rsidP="005E7EDD">
      <w:pPr>
        <w:pStyle w:val="Textoindependiente"/>
        <w:ind w:left="360"/>
        <w:rPr>
          <w:rFonts w:ascii="Arial" w:hAnsi="Arial" w:cs="Arial"/>
        </w:rPr>
      </w:pPr>
      <w:r w:rsidRPr="00733CC9">
        <w:rPr>
          <w:rFonts w:ascii="Arial" w:hAnsi="Arial" w:cs="Arial"/>
        </w:rPr>
        <w:t>ACTIVIDADES DESARROLLADAS</w:t>
      </w:r>
    </w:p>
    <w:p w14:paraId="35273199" w14:textId="77777777" w:rsidR="00DA5724" w:rsidRPr="00733CC9" w:rsidRDefault="00DA5724">
      <w:pPr>
        <w:pStyle w:val="Textoindependiente"/>
        <w:rPr>
          <w:rFonts w:ascii="Arial" w:hAnsi="Arial" w:cs="Arial"/>
        </w:rPr>
      </w:pPr>
    </w:p>
    <w:p w14:paraId="3BA68FDA" w14:textId="77777777" w:rsidR="00DA5724" w:rsidRPr="00733CC9" w:rsidRDefault="00DA5724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Informe de gestión relacionada con la ejecución de la PRIMERA CUOTA</w:t>
      </w:r>
    </w:p>
    <w:p w14:paraId="0DAAA1A8" w14:textId="77777777" w:rsidR="006220FA" w:rsidRPr="00733CC9" w:rsidRDefault="006220FA" w:rsidP="0044303C">
      <w:pPr>
        <w:rPr>
          <w:rFonts w:ascii="Arial" w:eastAsia="Arial" w:hAnsi="Arial" w:cs="Arial"/>
          <w:color w:val="000000"/>
        </w:rPr>
      </w:pPr>
    </w:p>
    <w:p w14:paraId="5E001254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1. Prestar apoyo técnico en la revisión de documentos para la supervisión de los procesos del</w:t>
      </w:r>
    </w:p>
    <w:p w14:paraId="43CC1062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área de Fomento.</w:t>
      </w:r>
    </w:p>
    <w:p w14:paraId="069D60B6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Preste apoyo validando Informes de Supervisión del área de fomento.</w:t>
      </w:r>
    </w:p>
    <w:p w14:paraId="575865D1" w14:textId="16032F0D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2. Gestionar la atención a los requerimientos, visitas o solicitudes de información del área d</w:t>
      </w:r>
      <w:r w:rsidR="00B4252F">
        <w:rPr>
          <w:rFonts w:ascii="Arial" w:hAnsi="Arial" w:cs="Arial"/>
        </w:rPr>
        <w:t xml:space="preserve">e </w:t>
      </w:r>
      <w:r w:rsidRPr="00733CC9">
        <w:rPr>
          <w:rFonts w:ascii="Arial" w:hAnsi="Arial" w:cs="Arial"/>
        </w:rPr>
        <w:t>Fomento, promoviendo una interacción efectiva, oportuna y alineada con las normativas institucionales.</w:t>
      </w:r>
    </w:p>
    <w:p w14:paraId="7546F869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</w:p>
    <w:p w14:paraId="3EB4CD27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Preste apoyo a la </w:t>
      </w:r>
      <w:proofErr w:type="spellStart"/>
      <w:r w:rsidRPr="00733CC9">
        <w:rPr>
          <w:rFonts w:ascii="Arial" w:hAnsi="Arial" w:cs="Arial"/>
        </w:rPr>
        <w:t>recepcion</w:t>
      </w:r>
      <w:proofErr w:type="spellEnd"/>
      <w:r w:rsidRPr="00733CC9">
        <w:rPr>
          <w:rFonts w:ascii="Arial" w:hAnsi="Arial" w:cs="Arial"/>
        </w:rPr>
        <w:t xml:space="preserve"> de papeles para la </w:t>
      </w:r>
      <w:proofErr w:type="spellStart"/>
      <w:r w:rsidRPr="00733CC9">
        <w:rPr>
          <w:rFonts w:ascii="Arial" w:hAnsi="Arial" w:cs="Arial"/>
        </w:rPr>
        <w:t>contratacion</w:t>
      </w:r>
      <w:proofErr w:type="spellEnd"/>
      <w:r w:rsidRPr="00733CC9">
        <w:rPr>
          <w:rFonts w:ascii="Arial" w:hAnsi="Arial" w:cs="Arial"/>
        </w:rPr>
        <w:t xml:space="preserve"> del personal del </w:t>
      </w:r>
      <w:proofErr w:type="spellStart"/>
      <w:r w:rsidRPr="00733CC9">
        <w:rPr>
          <w:rFonts w:ascii="Arial" w:hAnsi="Arial" w:cs="Arial"/>
        </w:rPr>
        <w:t>area</w:t>
      </w:r>
      <w:proofErr w:type="spellEnd"/>
      <w:r w:rsidRPr="00733CC9">
        <w:rPr>
          <w:rFonts w:ascii="Arial" w:hAnsi="Arial" w:cs="Arial"/>
        </w:rPr>
        <w:t xml:space="preserve"> de fomento</w:t>
      </w:r>
    </w:p>
    <w:p w14:paraId="389E3FC4" w14:textId="52EA0B0F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3. Elaborar, consolidar y presentar informes parciales y finales, recopilando, procesando y</w:t>
      </w:r>
      <w:r w:rsidR="00B4252F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analizando la información generada durante la gestión y ejecución del proyecto, para garantiza</w:t>
      </w:r>
      <w:r w:rsidR="00B4252F">
        <w:rPr>
          <w:rFonts w:ascii="Arial" w:hAnsi="Arial" w:cs="Arial"/>
        </w:rPr>
        <w:t>r</w:t>
      </w:r>
      <w:r w:rsidRPr="00733CC9">
        <w:rPr>
          <w:rFonts w:ascii="Arial" w:hAnsi="Arial" w:cs="Arial"/>
        </w:rPr>
        <w:t>la rendición de cuentas y la transparencia en las actividades realizadas.</w:t>
      </w:r>
    </w:p>
    <w:p w14:paraId="2A010724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no realice esta actividad este periodo.</w:t>
      </w:r>
    </w:p>
    <w:p w14:paraId="047BA7C1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4. Gestionar la publicación, seguimiento y control de los documentos y actos administrativos</w:t>
      </w:r>
    </w:p>
    <w:p w14:paraId="16DF4905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</w:p>
    <w:p w14:paraId="3319E8BB" w14:textId="0E962AD6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lastRenderedPageBreak/>
        <w:t>relacionados con los procesos de contratación asignados, asegurando su cumplimiento y trazabilidad en el Sistema Electrónico para la Contratación Pública – SECOP– y en la plataforma de</w:t>
      </w:r>
    </w:p>
    <w:p w14:paraId="0402144C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</w:p>
    <w:p w14:paraId="5ED14A3A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Gestión de Contratistas, según sea el caso, en concordancia con las normativas vigentes.</w:t>
      </w:r>
    </w:p>
    <w:p w14:paraId="4FFB3DBF" w14:textId="3B02B18A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Gestione el seguimiento en la plataforma </w:t>
      </w:r>
      <w:proofErr w:type="spellStart"/>
      <w:r w:rsidRPr="00733CC9">
        <w:rPr>
          <w:rFonts w:ascii="Arial" w:hAnsi="Arial" w:cs="Arial"/>
        </w:rPr>
        <w:t>Secop</w:t>
      </w:r>
      <w:proofErr w:type="spellEnd"/>
      <w:r w:rsidRPr="00733CC9">
        <w:rPr>
          <w:rFonts w:ascii="Arial" w:hAnsi="Arial" w:cs="Arial"/>
        </w:rPr>
        <w:t xml:space="preserve"> II del cargue de las cuentas de cobro que le</w:t>
      </w:r>
      <w:r w:rsidR="00B4252F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fueron asignadas para dejar vigencia 2025</w:t>
      </w:r>
    </w:p>
    <w:p w14:paraId="747CB568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</w:p>
    <w:p w14:paraId="3101282A" w14:textId="53E81CD8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5. Responder y gestionar de manera oportuna, eficaz y diligente los requerimientos y solicitudes formulados por los diferentes organismos de control y/o la comunidad, asegurando una</w:t>
      </w:r>
      <w:r w:rsidR="00B4252F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comunicación transparente y orientada a soluciones.</w:t>
      </w:r>
    </w:p>
    <w:p w14:paraId="146EAF0C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No realice esta actividad este periodo</w:t>
      </w:r>
    </w:p>
    <w:p w14:paraId="753E2663" w14:textId="77777777" w:rsidR="00172CB9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6. Las demás desarrolladas en el objeto contractual.</w:t>
      </w:r>
    </w:p>
    <w:p w14:paraId="40376557" w14:textId="77F4E931" w:rsidR="00DA5724" w:rsidRPr="00733CC9" w:rsidRDefault="00172CB9" w:rsidP="00172CB9">
      <w:pPr>
        <w:pStyle w:val="Textoindependiente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radique en la base de financiero las cuentas de cobro de </w:t>
      </w:r>
      <w:proofErr w:type="gramStart"/>
      <w:r w:rsidRPr="00733CC9">
        <w:rPr>
          <w:rFonts w:ascii="Arial" w:hAnsi="Arial" w:cs="Arial"/>
        </w:rPr>
        <w:t>los contratistas reportadas</w:t>
      </w:r>
      <w:proofErr w:type="gramEnd"/>
      <w:r w:rsidRPr="00733CC9">
        <w:rPr>
          <w:rFonts w:ascii="Arial" w:hAnsi="Arial" w:cs="Arial"/>
        </w:rPr>
        <w:t xml:space="preserve"> en el</w:t>
      </w:r>
      <w:r w:rsidR="005B1A5A" w:rsidRPr="00733CC9">
        <w:rPr>
          <w:rFonts w:ascii="Arial" w:hAnsi="Arial" w:cs="Arial"/>
        </w:rPr>
        <w:t xml:space="preserve"> </w:t>
      </w:r>
      <w:r w:rsidR="005B1A5A" w:rsidRPr="00733CC9">
        <w:rPr>
          <w:rFonts w:ascii="Arial" w:hAnsi="Arial" w:cs="Arial"/>
        </w:rPr>
        <w:t>periodo, para su seguimiento y validación.</w:t>
      </w:r>
    </w:p>
    <w:p w14:paraId="4C1BC92F" w14:textId="77777777" w:rsidR="005B1A5A" w:rsidRPr="00733CC9" w:rsidRDefault="005B1A5A" w:rsidP="00172CB9">
      <w:pPr>
        <w:pStyle w:val="Textoindependiente"/>
        <w:rPr>
          <w:rFonts w:ascii="Arial" w:hAnsi="Arial" w:cs="Arial"/>
        </w:rPr>
      </w:pPr>
    </w:p>
    <w:p w14:paraId="201037D9" w14:textId="77777777" w:rsidR="005B1A5A" w:rsidRPr="00733CC9" w:rsidRDefault="005B1A5A" w:rsidP="00172CB9">
      <w:pPr>
        <w:pStyle w:val="Textoindependiente"/>
        <w:rPr>
          <w:rFonts w:ascii="Arial" w:hAnsi="Arial" w:cs="Arial"/>
        </w:rPr>
      </w:pPr>
    </w:p>
    <w:p w14:paraId="28379D5D" w14:textId="77777777" w:rsidR="00DA5724" w:rsidRPr="00733CC9" w:rsidRDefault="00DA5724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Informe de gestión relacionada con la ejecución de la SEGUNDA CUOTA</w:t>
      </w:r>
    </w:p>
    <w:p w14:paraId="36A746EB" w14:textId="5402B88F" w:rsidR="006E5E21" w:rsidRPr="00733CC9" w:rsidRDefault="006E5E21" w:rsidP="006E5E21">
      <w:pPr>
        <w:pStyle w:val="NormalWeb"/>
        <w:jc w:val="both"/>
        <w:rPr>
          <w:rFonts w:ascii="Arial" w:hAnsi="Arial" w:cs="Arial"/>
        </w:rPr>
      </w:pPr>
      <w:r w:rsidRPr="00733CC9">
        <w:rPr>
          <w:rFonts w:ascii="Arial" w:hAnsi="Arial" w:cs="Arial"/>
        </w:rPr>
        <w:t>1. Prestar apoyo técnico en la revisión de documentos para la supervisión de los procesos</w:t>
      </w:r>
      <w:r w:rsidR="00373F19" w:rsidRPr="00733CC9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del área de Fomento.</w:t>
      </w:r>
    </w:p>
    <w:p w14:paraId="4A587432" w14:textId="520804A6" w:rsidR="006E5E21" w:rsidRPr="00733CC9" w:rsidRDefault="006E5E21" w:rsidP="006E5E21">
      <w:pPr>
        <w:pStyle w:val="NormalWeb"/>
        <w:jc w:val="both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Prest</w:t>
      </w:r>
      <w:r w:rsidR="00B4252F">
        <w:rPr>
          <w:rFonts w:ascii="Arial" w:hAnsi="Arial" w:cs="Arial"/>
        </w:rPr>
        <w:t>e</w:t>
      </w:r>
      <w:r w:rsidRPr="00733CC9">
        <w:rPr>
          <w:rFonts w:ascii="Arial" w:hAnsi="Arial" w:cs="Arial"/>
        </w:rPr>
        <w:t xml:space="preserve"> apoyo validando Informes de Supervisión del área de fomento.</w:t>
      </w:r>
    </w:p>
    <w:p w14:paraId="69F9D9D9" w14:textId="144CEBCC" w:rsidR="006E5E21" w:rsidRPr="00733CC9" w:rsidRDefault="006E5E21" w:rsidP="006E5E21">
      <w:pPr>
        <w:pStyle w:val="NormalWeb"/>
        <w:jc w:val="both"/>
        <w:rPr>
          <w:rFonts w:ascii="Arial" w:hAnsi="Arial" w:cs="Arial"/>
        </w:rPr>
      </w:pPr>
      <w:r w:rsidRPr="00733CC9">
        <w:rPr>
          <w:rFonts w:ascii="Arial" w:hAnsi="Arial" w:cs="Arial"/>
        </w:rPr>
        <w:t>2. Gestionar la atención a los requerimientos, visitas o solicitudes de información del área</w:t>
      </w:r>
      <w:r w:rsidR="00373F19" w:rsidRPr="00733CC9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de Fomento, promoviendo una interacción efectiva, oportuna y alineada con las normativas</w:t>
      </w:r>
      <w:r w:rsidR="00373F19" w:rsidRPr="00733CC9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institucionales.</w:t>
      </w:r>
    </w:p>
    <w:p w14:paraId="48B0F6C0" w14:textId="5FD8DC2A" w:rsidR="006E5E21" w:rsidRPr="00733CC9" w:rsidRDefault="006E5E21" w:rsidP="006E5E21">
      <w:pPr>
        <w:pStyle w:val="NormalWeb"/>
        <w:jc w:val="both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Prest</w:t>
      </w:r>
      <w:r w:rsidR="00B4252F">
        <w:rPr>
          <w:rFonts w:ascii="Arial" w:hAnsi="Arial" w:cs="Arial"/>
        </w:rPr>
        <w:t>e</w:t>
      </w:r>
      <w:r w:rsidRPr="00733CC9">
        <w:rPr>
          <w:rFonts w:ascii="Arial" w:hAnsi="Arial" w:cs="Arial"/>
        </w:rPr>
        <w:t xml:space="preserve"> apoyo a la </w:t>
      </w:r>
      <w:proofErr w:type="spellStart"/>
      <w:r w:rsidRPr="00733CC9">
        <w:rPr>
          <w:rFonts w:ascii="Arial" w:hAnsi="Arial" w:cs="Arial"/>
        </w:rPr>
        <w:t>recepcion</w:t>
      </w:r>
      <w:proofErr w:type="spellEnd"/>
      <w:r w:rsidRPr="00733CC9">
        <w:rPr>
          <w:rFonts w:ascii="Arial" w:hAnsi="Arial" w:cs="Arial"/>
        </w:rPr>
        <w:t xml:space="preserve"> de documentos en </w:t>
      </w:r>
      <w:proofErr w:type="spellStart"/>
      <w:r w:rsidRPr="00733CC9">
        <w:rPr>
          <w:rFonts w:ascii="Arial" w:hAnsi="Arial" w:cs="Arial"/>
        </w:rPr>
        <w:t>fisico</w:t>
      </w:r>
      <w:proofErr w:type="spellEnd"/>
      <w:r w:rsidRPr="00733CC9">
        <w:rPr>
          <w:rFonts w:ascii="Arial" w:hAnsi="Arial" w:cs="Arial"/>
        </w:rPr>
        <w:t xml:space="preserve"> para la </w:t>
      </w:r>
      <w:proofErr w:type="spellStart"/>
      <w:r w:rsidRPr="00733CC9">
        <w:rPr>
          <w:rFonts w:ascii="Arial" w:hAnsi="Arial" w:cs="Arial"/>
        </w:rPr>
        <w:t>contratacion</w:t>
      </w:r>
      <w:proofErr w:type="spellEnd"/>
      <w:r w:rsidRPr="00733CC9">
        <w:rPr>
          <w:rFonts w:ascii="Arial" w:hAnsi="Arial" w:cs="Arial"/>
        </w:rPr>
        <w:t xml:space="preserve"> del </w:t>
      </w:r>
      <w:proofErr w:type="spellStart"/>
      <w:r w:rsidRPr="00733CC9">
        <w:rPr>
          <w:rFonts w:ascii="Arial" w:hAnsi="Arial" w:cs="Arial"/>
        </w:rPr>
        <w:t>area</w:t>
      </w:r>
      <w:proofErr w:type="spellEnd"/>
      <w:r w:rsidRPr="00733CC9">
        <w:rPr>
          <w:rFonts w:ascii="Arial" w:hAnsi="Arial" w:cs="Arial"/>
        </w:rPr>
        <w:t xml:space="preserve"> de</w:t>
      </w:r>
      <w:r w:rsidR="00373F19" w:rsidRPr="00733CC9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fomento</w:t>
      </w:r>
    </w:p>
    <w:p w14:paraId="7B439E14" w14:textId="77A0A2B2" w:rsidR="006E5E21" w:rsidRPr="00733CC9" w:rsidRDefault="006E5E21" w:rsidP="006E5E21">
      <w:pPr>
        <w:pStyle w:val="NormalWeb"/>
        <w:jc w:val="both"/>
        <w:rPr>
          <w:rFonts w:ascii="Arial" w:hAnsi="Arial" w:cs="Arial"/>
        </w:rPr>
      </w:pPr>
      <w:r w:rsidRPr="00733CC9">
        <w:rPr>
          <w:rFonts w:ascii="Arial" w:hAnsi="Arial" w:cs="Arial"/>
        </w:rPr>
        <w:t xml:space="preserve">3. Elaborar, consolidar y presentar informes parciales y finales, recopilando, procesando </w:t>
      </w:r>
      <w:proofErr w:type="spellStart"/>
      <w:r w:rsidRPr="00733CC9">
        <w:rPr>
          <w:rFonts w:ascii="Arial" w:hAnsi="Arial" w:cs="Arial"/>
        </w:rPr>
        <w:t>yanalizando</w:t>
      </w:r>
      <w:proofErr w:type="spellEnd"/>
      <w:r w:rsidRPr="00733CC9">
        <w:rPr>
          <w:rFonts w:ascii="Arial" w:hAnsi="Arial" w:cs="Arial"/>
        </w:rPr>
        <w:t xml:space="preserve"> la información generada durante la gestión y ejecución del proyecto, para </w:t>
      </w:r>
      <w:proofErr w:type="spellStart"/>
      <w:r w:rsidRPr="00733CC9">
        <w:rPr>
          <w:rFonts w:ascii="Arial" w:hAnsi="Arial" w:cs="Arial"/>
        </w:rPr>
        <w:t>garan</w:t>
      </w:r>
      <w:proofErr w:type="spellEnd"/>
      <w:r w:rsidRPr="00733CC9">
        <w:rPr>
          <w:rFonts w:ascii="Arial" w:hAnsi="Arial" w:cs="Arial"/>
        </w:rPr>
        <w:t>-tizar la rendición de cuentas y la transparencia en las actividades realizadas.</w:t>
      </w:r>
    </w:p>
    <w:p w14:paraId="6C146684" w14:textId="1D832495" w:rsidR="006E5E21" w:rsidRPr="00733CC9" w:rsidRDefault="006E5E21" w:rsidP="006E5E21">
      <w:pPr>
        <w:pStyle w:val="NormalWeb"/>
        <w:jc w:val="both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no realizó esta actividad este periodo.</w:t>
      </w:r>
    </w:p>
    <w:p w14:paraId="2DC40D67" w14:textId="6577D2A0" w:rsidR="006E5E21" w:rsidRPr="00733CC9" w:rsidRDefault="006E5E21" w:rsidP="006E5E21">
      <w:pPr>
        <w:pStyle w:val="NormalWeb"/>
        <w:jc w:val="both"/>
        <w:rPr>
          <w:rFonts w:ascii="Arial" w:hAnsi="Arial" w:cs="Arial"/>
        </w:rPr>
      </w:pPr>
      <w:r w:rsidRPr="00733CC9">
        <w:rPr>
          <w:rFonts w:ascii="Arial" w:hAnsi="Arial" w:cs="Arial"/>
        </w:rPr>
        <w:t>4. Gestionar la publicación, seguimiento y control de los documentos y actos administrativos</w:t>
      </w:r>
      <w:r w:rsidR="00373F19" w:rsidRPr="00733CC9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 xml:space="preserve">relacionados con los procesos de contratación asignados, asegurando su cumplimiento y </w:t>
      </w:r>
      <w:proofErr w:type="spellStart"/>
      <w:r w:rsidRPr="00733CC9">
        <w:rPr>
          <w:rFonts w:ascii="Arial" w:hAnsi="Arial" w:cs="Arial"/>
        </w:rPr>
        <w:t>tra-zabilidad</w:t>
      </w:r>
      <w:proofErr w:type="spellEnd"/>
      <w:r w:rsidRPr="00733CC9">
        <w:rPr>
          <w:rFonts w:ascii="Arial" w:hAnsi="Arial" w:cs="Arial"/>
        </w:rPr>
        <w:t xml:space="preserve"> en el Sistema Electrónico para la Contratación Pública – SECOP– y en la plataforma</w:t>
      </w:r>
      <w:r w:rsidR="00373F19" w:rsidRPr="00733CC9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de Gestión de Contratistas, según sea el caso, en concordancia con las normativas vigentes.</w:t>
      </w:r>
    </w:p>
    <w:p w14:paraId="17ECE1A6" w14:textId="0D610456" w:rsidR="006E5E21" w:rsidRPr="00733CC9" w:rsidRDefault="006E5E21" w:rsidP="006E5E21">
      <w:pPr>
        <w:pStyle w:val="NormalWeb"/>
        <w:jc w:val="both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lastRenderedPageBreak/>
        <w:t>➢</w:t>
      </w:r>
      <w:r w:rsidRPr="00733CC9">
        <w:rPr>
          <w:rFonts w:ascii="Arial" w:hAnsi="Arial" w:cs="Arial"/>
        </w:rPr>
        <w:t xml:space="preserve"> Gestion</w:t>
      </w:r>
      <w:r w:rsidR="00B4252F">
        <w:rPr>
          <w:rFonts w:ascii="Arial" w:hAnsi="Arial" w:cs="Arial"/>
        </w:rPr>
        <w:t>e</w:t>
      </w:r>
      <w:r w:rsidRPr="00733CC9">
        <w:rPr>
          <w:rFonts w:ascii="Arial" w:hAnsi="Arial" w:cs="Arial"/>
        </w:rPr>
        <w:t xml:space="preserve"> el seguimiento en la plataforma </w:t>
      </w:r>
      <w:proofErr w:type="spellStart"/>
      <w:r w:rsidRPr="00733CC9">
        <w:rPr>
          <w:rFonts w:ascii="Arial" w:hAnsi="Arial" w:cs="Arial"/>
        </w:rPr>
        <w:t>Secop</w:t>
      </w:r>
      <w:proofErr w:type="spellEnd"/>
      <w:r w:rsidRPr="00733CC9">
        <w:rPr>
          <w:rFonts w:ascii="Arial" w:hAnsi="Arial" w:cs="Arial"/>
        </w:rPr>
        <w:t xml:space="preserve"> II del cargue de las cuentas de cobro que</w:t>
      </w:r>
      <w:r w:rsidR="00373F19" w:rsidRPr="00733CC9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le fueron asignadas para dejar vigencia 2025</w:t>
      </w:r>
    </w:p>
    <w:p w14:paraId="2FD97D5F" w14:textId="7F2CB042" w:rsidR="00DA5724" w:rsidRPr="00733CC9" w:rsidRDefault="006E5E21" w:rsidP="006E5E21">
      <w:pPr>
        <w:pStyle w:val="NormalWeb"/>
        <w:jc w:val="both"/>
        <w:rPr>
          <w:rFonts w:ascii="Arial" w:hAnsi="Arial" w:cs="Arial"/>
        </w:rPr>
      </w:pPr>
      <w:r w:rsidRPr="00733CC9">
        <w:rPr>
          <w:rFonts w:ascii="Arial" w:hAnsi="Arial" w:cs="Arial"/>
        </w:rPr>
        <w:t xml:space="preserve">5. Responder y gestionar de manera oportuna, eficaz y diligente los requerimientos y </w:t>
      </w:r>
      <w:proofErr w:type="spellStart"/>
      <w:r w:rsidRPr="00733CC9">
        <w:rPr>
          <w:rFonts w:ascii="Arial" w:hAnsi="Arial" w:cs="Arial"/>
        </w:rPr>
        <w:t>solicitu</w:t>
      </w:r>
      <w:proofErr w:type="spellEnd"/>
      <w:r w:rsidRPr="00733CC9">
        <w:rPr>
          <w:rFonts w:ascii="Arial" w:hAnsi="Arial" w:cs="Arial"/>
        </w:rPr>
        <w:t>-des formulados por los diferentes organismos de control y/o la comunidad, asegurando una</w:t>
      </w:r>
      <w:r w:rsidRPr="00733CC9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comunicación transparente y orientada a soluciones.</w:t>
      </w:r>
    </w:p>
    <w:p w14:paraId="3CCA2C51" w14:textId="4B1F1C21" w:rsidR="00A62E6F" w:rsidRPr="00733CC9" w:rsidRDefault="00A62E6F" w:rsidP="00A62E6F">
      <w:pPr>
        <w:pStyle w:val="NormalWeb"/>
        <w:jc w:val="both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no realizó esta actividad este periodo</w:t>
      </w:r>
    </w:p>
    <w:p w14:paraId="3312E2CA" w14:textId="77777777" w:rsidR="00A62E6F" w:rsidRPr="00733CC9" w:rsidRDefault="00A62E6F" w:rsidP="00A62E6F">
      <w:pPr>
        <w:pStyle w:val="NormalWeb"/>
        <w:jc w:val="both"/>
        <w:rPr>
          <w:rFonts w:ascii="Arial" w:hAnsi="Arial" w:cs="Arial"/>
        </w:rPr>
      </w:pPr>
      <w:r w:rsidRPr="00733CC9">
        <w:rPr>
          <w:rFonts w:ascii="Arial" w:hAnsi="Arial" w:cs="Arial"/>
        </w:rPr>
        <w:t>6. Las demás desarrolladas en el objeto contractual.</w:t>
      </w:r>
    </w:p>
    <w:p w14:paraId="18EC2632" w14:textId="6FA95580" w:rsidR="00A62E6F" w:rsidRPr="00733CC9" w:rsidRDefault="00A62E6F" w:rsidP="00A62E6F">
      <w:pPr>
        <w:pStyle w:val="NormalWeb"/>
        <w:jc w:val="both"/>
        <w:rPr>
          <w:rFonts w:ascii="Arial" w:hAnsi="Arial" w:cs="Arial"/>
        </w:rPr>
      </w:pPr>
      <w:r w:rsidRPr="00733CC9">
        <w:rPr>
          <w:rFonts w:ascii="Segoe UI Symbol" w:hAnsi="Segoe UI Symbol" w:cs="Segoe UI Symbol"/>
        </w:rPr>
        <w:t>➢</w:t>
      </w:r>
      <w:r w:rsidRPr="00733CC9">
        <w:rPr>
          <w:rFonts w:ascii="Arial" w:hAnsi="Arial" w:cs="Arial"/>
        </w:rPr>
        <w:t xml:space="preserve"> radi</w:t>
      </w:r>
      <w:r w:rsidR="00B4252F">
        <w:rPr>
          <w:rFonts w:ascii="Arial" w:hAnsi="Arial" w:cs="Arial"/>
        </w:rPr>
        <w:t>que</w:t>
      </w:r>
      <w:r w:rsidRPr="00733CC9">
        <w:rPr>
          <w:rFonts w:ascii="Arial" w:hAnsi="Arial" w:cs="Arial"/>
        </w:rPr>
        <w:t xml:space="preserve"> en la base de financiero las cuentas de cobro de </w:t>
      </w:r>
      <w:proofErr w:type="gramStart"/>
      <w:r w:rsidRPr="00733CC9">
        <w:rPr>
          <w:rFonts w:ascii="Arial" w:hAnsi="Arial" w:cs="Arial"/>
        </w:rPr>
        <w:t>los contratistas</w:t>
      </w:r>
      <w:r w:rsidRPr="00733CC9">
        <w:rPr>
          <w:rFonts w:ascii="Arial" w:hAnsi="Arial" w:cs="Arial"/>
        </w:rPr>
        <w:t xml:space="preserve"> </w:t>
      </w:r>
      <w:r w:rsidRPr="00733CC9">
        <w:rPr>
          <w:rFonts w:ascii="Arial" w:hAnsi="Arial" w:cs="Arial"/>
        </w:rPr>
        <w:t>reportadas</w:t>
      </w:r>
      <w:proofErr w:type="gramEnd"/>
      <w:r w:rsidRPr="00733CC9">
        <w:rPr>
          <w:rFonts w:ascii="Arial" w:hAnsi="Arial" w:cs="Arial"/>
        </w:rPr>
        <w:t xml:space="preserve"> en el periodo, para su seguimiento y validación.</w:t>
      </w:r>
    </w:p>
    <w:p w14:paraId="45AB79F5" w14:textId="77777777" w:rsidR="00DA5724" w:rsidRPr="00733CC9" w:rsidRDefault="00DA5724" w:rsidP="007C5227">
      <w:pPr>
        <w:pStyle w:val="Textoindependiente"/>
        <w:rPr>
          <w:rFonts w:ascii="Arial" w:hAnsi="Arial" w:cs="Arial"/>
        </w:rPr>
      </w:pPr>
      <w:r w:rsidRPr="00733CC9">
        <w:rPr>
          <w:rFonts w:ascii="Arial" w:hAnsi="Arial" w:cs="Arial"/>
        </w:rPr>
        <w:t>Informe de gestión relacionada con la ejecución de la TERCERA CUOTA</w:t>
      </w:r>
    </w:p>
    <w:p w14:paraId="376E2F9E" w14:textId="77777777" w:rsidR="006220FA" w:rsidRPr="00733CC9" w:rsidRDefault="006220FA" w:rsidP="006220FA">
      <w:pPr>
        <w:widowControl w:val="0"/>
        <w:spacing w:line="276" w:lineRule="auto"/>
        <w:ind w:left="72" w:right="64"/>
        <w:jc w:val="both"/>
        <w:rPr>
          <w:rFonts w:ascii="Arial" w:hAnsi="Arial" w:cs="Arial"/>
          <w:color w:val="000000"/>
        </w:rPr>
      </w:pPr>
    </w:p>
    <w:p w14:paraId="7C0228D3" w14:textId="77777777" w:rsidR="00477130" w:rsidRPr="00733CC9" w:rsidRDefault="00477130" w:rsidP="004771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4" w:lineRule="auto"/>
        <w:ind w:left="72"/>
        <w:rPr>
          <w:rFonts w:ascii="Arial" w:eastAsia="Arial" w:hAnsi="Arial" w:cs="Arial"/>
          <w:color w:val="000000"/>
        </w:rPr>
      </w:pPr>
      <w:r w:rsidRPr="00733CC9">
        <w:rPr>
          <w:rFonts w:ascii="Arial" w:eastAsia="Arial" w:hAnsi="Arial" w:cs="Arial"/>
          <w:color w:val="000000"/>
        </w:rPr>
        <w:t>1. Prestar apoyo técnico en la revisión de documentos para la supervisión de los procesos del área de Fomento.</w:t>
      </w:r>
    </w:p>
    <w:p w14:paraId="79E51731" w14:textId="5BEC7020" w:rsidR="00477130" w:rsidRPr="00733CC9" w:rsidRDefault="00477130" w:rsidP="004771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4" w:lineRule="auto"/>
        <w:ind w:left="72"/>
        <w:jc w:val="both"/>
        <w:rPr>
          <w:rFonts w:ascii="Arial" w:eastAsia="Arial" w:hAnsi="Arial" w:cs="Arial"/>
          <w:color w:val="000000"/>
        </w:rPr>
      </w:pPr>
      <w:sdt>
        <w:sdtPr>
          <w:rPr>
            <w:rFonts w:ascii="Arial" w:hAnsi="Arial" w:cs="Arial"/>
          </w:rPr>
          <w:tag w:val="goog_rdk_0"/>
          <w:id w:val="2016842578"/>
        </w:sdtPr>
        <w:sdtContent>
          <w:r w:rsidRPr="00733CC9">
            <w:rPr>
              <w:rFonts w:ascii="Segoe UI Symbol" w:eastAsia="Arial Unicode MS" w:hAnsi="Segoe UI Symbol" w:cs="Segoe UI Symbol"/>
              <w:color w:val="000000"/>
            </w:rPr>
            <w:t>➢</w:t>
          </w:r>
        </w:sdtContent>
      </w:sdt>
      <w:r w:rsidRPr="00733CC9">
        <w:rPr>
          <w:rFonts w:ascii="Arial" w:eastAsia="Arial" w:hAnsi="Arial" w:cs="Arial"/>
          <w:color w:val="000000"/>
        </w:rPr>
        <w:t xml:space="preserve"> Prest</w:t>
      </w:r>
      <w:r w:rsidR="00B4252F">
        <w:rPr>
          <w:rFonts w:ascii="Arial" w:eastAsia="Arial" w:hAnsi="Arial" w:cs="Arial"/>
          <w:color w:val="000000"/>
        </w:rPr>
        <w:t xml:space="preserve">e </w:t>
      </w:r>
      <w:r w:rsidRPr="00733CC9">
        <w:rPr>
          <w:rFonts w:ascii="Arial" w:eastAsia="Arial" w:hAnsi="Arial" w:cs="Arial"/>
          <w:color w:val="000000"/>
        </w:rPr>
        <w:t>apoyo validando Informes de Supervisión del área de fomento.</w:t>
      </w:r>
    </w:p>
    <w:p w14:paraId="64B7AC68" w14:textId="77777777" w:rsidR="00477130" w:rsidRPr="00733CC9" w:rsidRDefault="00477130" w:rsidP="004771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4" w:lineRule="auto"/>
        <w:ind w:left="72"/>
        <w:jc w:val="both"/>
        <w:rPr>
          <w:rFonts w:ascii="Arial" w:eastAsia="Arial" w:hAnsi="Arial" w:cs="Arial"/>
          <w:color w:val="000000"/>
        </w:rPr>
      </w:pPr>
    </w:p>
    <w:p w14:paraId="755E0A7D" w14:textId="77777777" w:rsidR="00477130" w:rsidRPr="00733CC9" w:rsidRDefault="00477130" w:rsidP="004771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4" w:lineRule="auto"/>
        <w:ind w:left="72"/>
        <w:rPr>
          <w:rFonts w:ascii="Arial" w:eastAsia="Arial" w:hAnsi="Arial" w:cs="Arial"/>
          <w:color w:val="000000"/>
        </w:rPr>
      </w:pPr>
      <w:r w:rsidRPr="00733CC9">
        <w:rPr>
          <w:rFonts w:ascii="Arial" w:eastAsia="Arial" w:hAnsi="Arial" w:cs="Arial"/>
          <w:color w:val="000000"/>
        </w:rPr>
        <w:t xml:space="preserve">2. Gestionar la atención a los requerimientos, visitas o solicitudes de información del área de Fomento, promoviendo una interacción efectiva, oportuna y alineada con las normativas </w:t>
      </w:r>
      <w:proofErr w:type="spellStart"/>
      <w:r w:rsidRPr="00733CC9">
        <w:rPr>
          <w:rFonts w:ascii="Arial" w:eastAsia="Arial" w:hAnsi="Arial" w:cs="Arial"/>
          <w:color w:val="000000"/>
        </w:rPr>
        <w:t>ins</w:t>
      </w:r>
      <w:proofErr w:type="spellEnd"/>
      <w:r w:rsidRPr="00733CC9">
        <w:rPr>
          <w:rFonts w:ascii="Arial" w:eastAsia="Arial" w:hAnsi="Arial" w:cs="Arial"/>
          <w:color w:val="000000"/>
        </w:rPr>
        <w:t xml:space="preserve">- </w:t>
      </w:r>
      <w:proofErr w:type="spellStart"/>
      <w:r w:rsidRPr="00733CC9">
        <w:rPr>
          <w:rFonts w:ascii="Arial" w:eastAsia="Arial" w:hAnsi="Arial" w:cs="Arial"/>
          <w:color w:val="000000"/>
        </w:rPr>
        <w:t>titucionales</w:t>
      </w:r>
      <w:proofErr w:type="spellEnd"/>
      <w:r w:rsidRPr="00733CC9">
        <w:rPr>
          <w:rFonts w:ascii="Arial" w:eastAsia="Arial" w:hAnsi="Arial" w:cs="Arial"/>
          <w:color w:val="000000"/>
        </w:rPr>
        <w:t>.</w:t>
      </w:r>
    </w:p>
    <w:p w14:paraId="33C54F27" w14:textId="77777777" w:rsidR="00477130" w:rsidRPr="00733CC9" w:rsidRDefault="00477130" w:rsidP="004771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4" w:lineRule="auto"/>
        <w:ind w:left="72"/>
        <w:jc w:val="both"/>
        <w:rPr>
          <w:rFonts w:ascii="Arial" w:eastAsia="Arial" w:hAnsi="Arial" w:cs="Arial"/>
          <w:color w:val="000000"/>
        </w:rPr>
      </w:pPr>
    </w:p>
    <w:p w14:paraId="337A5AD1" w14:textId="0609F1A3" w:rsidR="00477130" w:rsidRPr="00733CC9" w:rsidRDefault="00477130" w:rsidP="004771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4" w:lineRule="auto"/>
        <w:ind w:left="72"/>
        <w:jc w:val="both"/>
        <w:rPr>
          <w:rFonts w:ascii="Arial" w:eastAsia="Arial" w:hAnsi="Arial" w:cs="Arial"/>
          <w:color w:val="000000"/>
        </w:rPr>
      </w:pPr>
      <w:sdt>
        <w:sdtPr>
          <w:rPr>
            <w:rFonts w:ascii="Arial" w:hAnsi="Arial" w:cs="Arial"/>
          </w:rPr>
          <w:tag w:val="goog_rdk_1"/>
          <w:id w:val="2102725501"/>
        </w:sdtPr>
        <w:sdtContent>
          <w:r w:rsidRPr="00733CC9">
            <w:rPr>
              <w:rFonts w:ascii="Segoe UI Symbol" w:eastAsia="Arial Unicode MS" w:hAnsi="Segoe UI Symbol" w:cs="Segoe UI Symbol"/>
              <w:color w:val="000000"/>
            </w:rPr>
            <w:t>➢</w:t>
          </w:r>
        </w:sdtContent>
      </w:sdt>
      <w:r w:rsidRPr="00733CC9">
        <w:rPr>
          <w:rFonts w:ascii="Arial" w:eastAsia="Arial" w:hAnsi="Arial" w:cs="Arial"/>
          <w:color w:val="000000"/>
        </w:rPr>
        <w:t xml:space="preserve"> Prest</w:t>
      </w:r>
      <w:r w:rsidR="00B4252F">
        <w:rPr>
          <w:rFonts w:ascii="Arial" w:eastAsia="Arial" w:hAnsi="Arial" w:cs="Arial"/>
          <w:color w:val="000000"/>
        </w:rPr>
        <w:t>e</w:t>
      </w:r>
      <w:r w:rsidRPr="00733CC9">
        <w:rPr>
          <w:rFonts w:ascii="Arial" w:eastAsia="Arial" w:hAnsi="Arial" w:cs="Arial"/>
          <w:color w:val="000000"/>
        </w:rPr>
        <w:t xml:space="preserve"> apoyo a la </w:t>
      </w:r>
      <w:proofErr w:type="spellStart"/>
      <w:r w:rsidRPr="00733CC9">
        <w:rPr>
          <w:rFonts w:ascii="Arial" w:eastAsia="Arial" w:hAnsi="Arial" w:cs="Arial"/>
          <w:color w:val="000000"/>
        </w:rPr>
        <w:t>recepcion</w:t>
      </w:r>
      <w:proofErr w:type="spellEnd"/>
      <w:r w:rsidRPr="00733CC9">
        <w:rPr>
          <w:rFonts w:ascii="Arial" w:eastAsia="Arial" w:hAnsi="Arial" w:cs="Arial"/>
          <w:color w:val="000000"/>
        </w:rPr>
        <w:t xml:space="preserve"> de documentos en </w:t>
      </w:r>
      <w:proofErr w:type="spellStart"/>
      <w:r w:rsidRPr="00733CC9">
        <w:rPr>
          <w:rFonts w:ascii="Arial" w:eastAsia="Arial" w:hAnsi="Arial" w:cs="Arial"/>
          <w:color w:val="000000"/>
        </w:rPr>
        <w:t>fisico</w:t>
      </w:r>
      <w:proofErr w:type="spellEnd"/>
      <w:r w:rsidRPr="00733CC9">
        <w:rPr>
          <w:rFonts w:ascii="Arial" w:eastAsia="Arial" w:hAnsi="Arial" w:cs="Arial"/>
          <w:color w:val="000000"/>
        </w:rPr>
        <w:t xml:space="preserve"> para la </w:t>
      </w:r>
      <w:proofErr w:type="spellStart"/>
      <w:r w:rsidRPr="00733CC9">
        <w:rPr>
          <w:rFonts w:ascii="Arial" w:eastAsia="Arial" w:hAnsi="Arial" w:cs="Arial"/>
          <w:color w:val="000000"/>
        </w:rPr>
        <w:t>contratacion</w:t>
      </w:r>
      <w:proofErr w:type="spellEnd"/>
      <w:r w:rsidRPr="00733CC9">
        <w:rPr>
          <w:rFonts w:ascii="Arial" w:eastAsia="Arial" w:hAnsi="Arial" w:cs="Arial"/>
          <w:color w:val="000000"/>
        </w:rPr>
        <w:t xml:space="preserve"> del </w:t>
      </w:r>
      <w:proofErr w:type="spellStart"/>
      <w:r w:rsidRPr="00733CC9">
        <w:rPr>
          <w:rFonts w:ascii="Arial" w:eastAsia="Arial" w:hAnsi="Arial" w:cs="Arial"/>
          <w:color w:val="000000"/>
        </w:rPr>
        <w:t>area</w:t>
      </w:r>
      <w:proofErr w:type="spellEnd"/>
      <w:r w:rsidRPr="00733CC9">
        <w:rPr>
          <w:rFonts w:ascii="Arial" w:eastAsia="Arial" w:hAnsi="Arial" w:cs="Arial"/>
          <w:color w:val="000000"/>
        </w:rPr>
        <w:t xml:space="preserve"> de fomento </w:t>
      </w:r>
    </w:p>
    <w:p w14:paraId="77FAE0FC" w14:textId="77777777" w:rsidR="00477130" w:rsidRPr="00733CC9" w:rsidRDefault="00477130" w:rsidP="00477130">
      <w:pPr>
        <w:jc w:val="both"/>
        <w:rPr>
          <w:rFonts w:ascii="Arial" w:eastAsia="Arial" w:hAnsi="Arial" w:cs="Arial"/>
          <w:color w:val="000000"/>
        </w:rPr>
      </w:pPr>
      <w:r w:rsidRPr="00733CC9">
        <w:rPr>
          <w:rFonts w:ascii="Arial" w:eastAsia="Arial" w:hAnsi="Arial" w:cs="Arial"/>
          <w:color w:val="000000"/>
        </w:rPr>
        <w:t xml:space="preserve">3. Elaborar, consolidar y presentar informes parciales y finales, recopilando, procesando y analizando la información generada durante la gestión y ejecución del proyecto, para </w:t>
      </w:r>
      <w:proofErr w:type="spellStart"/>
      <w:r w:rsidRPr="00733CC9">
        <w:rPr>
          <w:rFonts w:ascii="Arial" w:eastAsia="Arial" w:hAnsi="Arial" w:cs="Arial"/>
          <w:color w:val="000000"/>
        </w:rPr>
        <w:t>garan</w:t>
      </w:r>
      <w:proofErr w:type="spellEnd"/>
      <w:r w:rsidRPr="00733CC9">
        <w:rPr>
          <w:rFonts w:ascii="Arial" w:eastAsia="Arial" w:hAnsi="Arial" w:cs="Arial"/>
          <w:color w:val="000000"/>
        </w:rPr>
        <w:t>- tizar la rendición de cuentas y la transparencia en las actividades realizadas.</w:t>
      </w:r>
    </w:p>
    <w:p w14:paraId="6E961450" w14:textId="4AC300DB" w:rsidR="00477130" w:rsidRPr="00733CC9" w:rsidRDefault="00477130" w:rsidP="00477130">
      <w:pPr>
        <w:jc w:val="both"/>
        <w:rPr>
          <w:rFonts w:ascii="Arial" w:eastAsia="Arial" w:hAnsi="Arial" w:cs="Arial"/>
          <w:color w:val="000000"/>
        </w:rPr>
      </w:pPr>
      <w:sdt>
        <w:sdtPr>
          <w:rPr>
            <w:rFonts w:ascii="Arial" w:hAnsi="Arial" w:cs="Arial"/>
          </w:rPr>
          <w:tag w:val="goog_rdk_2"/>
          <w:id w:val="-117710527"/>
        </w:sdtPr>
        <w:sdtContent>
          <w:r w:rsidRPr="00733CC9">
            <w:rPr>
              <w:rFonts w:ascii="Segoe UI Symbol" w:eastAsia="Arial Unicode MS" w:hAnsi="Segoe UI Symbol" w:cs="Segoe UI Symbol"/>
              <w:color w:val="000000"/>
            </w:rPr>
            <w:t>➢</w:t>
          </w:r>
        </w:sdtContent>
      </w:sdt>
      <w:r w:rsidRPr="00733CC9">
        <w:rPr>
          <w:rFonts w:ascii="Arial" w:eastAsia="Arial" w:hAnsi="Arial" w:cs="Arial"/>
          <w:color w:val="000000"/>
        </w:rPr>
        <w:t xml:space="preserve"> no reali</w:t>
      </w:r>
      <w:r w:rsidR="00B4252F">
        <w:rPr>
          <w:rFonts w:ascii="Arial" w:eastAsia="Arial" w:hAnsi="Arial" w:cs="Arial"/>
          <w:color w:val="000000"/>
        </w:rPr>
        <w:t>ce</w:t>
      </w:r>
      <w:r w:rsidRPr="00733CC9">
        <w:rPr>
          <w:rFonts w:ascii="Arial" w:eastAsia="Arial" w:hAnsi="Arial" w:cs="Arial"/>
          <w:color w:val="000000"/>
        </w:rPr>
        <w:t xml:space="preserve"> esta actividad este periodo.</w:t>
      </w:r>
    </w:p>
    <w:p w14:paraId="0E962924" w14:textId="77777777" w:rsidR="00477130" w:rsidRPr="00733CC9" w:rsidRDefault="00477130" w:rsidP="00477130">
      <w:pPr>
        <w:jc w:val="both"/>
        <w:rPr>
          <w:rFonts w:ascii="Arial" w:eastAsia="Arial" w:hAnsi="Arial" w:cs="Arial"/>
          <w:color w:val="000000"/>
        </w:rPr>
      </w:pPr>
    </w:p>
    <w:p w14:paraId="31B50918" w14:textId="77777777" w:rsidR="00477130" w:rsidRPr="00733CC9" w:rsidRDefault="00477130" w:rsidP="00477130">
      <w:pPr>
        <w:jc w:val="both"/>
        <w:rPr>
          <w:rFonts w:ascii="Arial" w:eastAsia="Arial" w:hAnsi="Arial" w:cs="Arial"/>
          <w:color w:val="000000"/>
        </w:rPr>
      </w:pPr>
      <w:r w:rsidRPr="00733CC9">
        <w:rPr>
          <w:rFonts w:ascii="Arial" w:eastAsia="Arial" w:hAnsi="Arial" w:cs="Arial"/>
          <w:color w:val="000000"/>
        </w:rPr>
        <w:t xml:space="preserve">4. Gestionar la publicación, seguimiento y control de los documentos y actos administrativos relacionados con los procesos de contratación asignados, asegurando su cumplimiento y </w:t>
      </w:r>
      <w:proofErr w:type="spellStart"/>
      <w:r w:rsidRPr="00733CC9">
        <w:rPr>
          <w:rFonts w:ascii="Arial" w:eastAsia="Arial" w:hAnsi="Arial" w:cs="Arial"/>
          <w:color w:val="000000"/>
        </w:rPr>
        <w:t>tra</w:t>
      </w:r>
      <w:proofErr w:type="spellEnd"/>
      <w:r w:rsidRPr="00733CC9">
        <w:rPr>
          <w:rFonts w:ascii="Arial" w:eastAsia="Arial" w:hAnsi="Arial" w:cs="Arial"/>
          <w:color w:val="000000"/>
        </w:rPr>
        <w:t xml:space="preserve">- </w:t>
      </w:r>
      <w:proofErr w:type="spellStart"/>
      <w:r w:rsidRPr="00733CC9">
        <w:rPr>
          <w:rFonts w:ascii="Arial" w:eastAsia="Arial" w:hAnsi="Arial" w:cs="Arial"/>
          <w:color w:val="000000"/>
        </w:rPr>
        <w:t>zabilidad</w:t>
      </w:r>
      <w:proofErr w:type="spellEnd"/>
      <w:r w:rsidRPr="00733CC9">
        <w:rPr>
          <w:rFonts w:ascii="Arial" w:eastAsia="Arial" w:hAnsi="Arial" w:cs="Arial"/>
          <w:color w:val="000000"/>
        </w:rPr>
        <w:t xml:space="preserve"> en el Sistema Electrónico para la Contratación Pública – SECOP– y en la plataforma de Gestión de Contratistas, según sea el caso, en concordancia con las normativas vigentes.</w:t>
      </w:r>
    </w:p>
    <w:p w14:paraId="092AAE58" w14:textId="6A758DA4" w:rsidR="00477130" w:rsidRPr="00733CC9" w:rsidRDefault="00477130" w:rsidP="00477130">
      <w:pPr>
        <w:jc w:val="both"/>
        <w:rPr>
          <w:rFonts w:ascii="Arial" w:eastAsia="Arial" w:hAnsi="Arial" w:cs="Arial"/>
          <w:color w:val="000000"/>
        </w:rPr>
      </w:pPr>
      <w:sdt>
        <w:sdtPr>
          <w:rPr>
            <w:rFonts w:ascii="Arial" w:hAnsi="Arial" w:cs="Arial"/>
          </w:rPr>
          <w:tag w:val="goog_rdk_3"/>
          <w:id w:val="112702018"/>
        </w:sdtPr>
        <w:sdtContent>
          <w:r w:rsidRPr="00733CC9">
            <w:rPr>
              <w:rFonts w:ascii="Segoe UI Symbol" w:eastAsia="Arial Unicode MS" w:hAnsi="Segoe UI Symbol" w:cs="Segoe UI Symbol"/>
              <w:color w:val="000000"/>
            </w:rPr>
            <w:t>➢</w:t>
          </w:r>
        </w:sdtContent>
      </w:sdt>
      <w:r w:rsidRPr="00733CC9">
        <w:rPr>
          <w:rFonts w:ascii="Arial" w:eastAsia="Arial" w:hAnsi="Arial" w:cs="Arial"/>
          <w:color w:val="000000"/>
        </w:rPr>
        <w:t xml:space="preserve"> Gestion</w:t>
      </w:r>
      <w:r w:rsidR="00B4252F">
        <w:rPr>
          <w:rFonts w:ascii="Arial" w:eastAsia="Arial" w:hAnsi="Arial" w:cs="Arial"/>
          <w:color w:val="000000"/>
        </w:rPr>
        <w:t>e</w:t>
      </w:r>
      <w:r w:rsidRPr="00733CC9">
        <w:rPr>
          <w:rFonts w:ascii="Arial" w:eastAsia="Arial" w:hAnsi="Arial" w:cs="Arial"/>
          <w:color w:val="000000"/>
        </w:rPr>
        <w:t xml:space="preserve"> el seguimiento en la plataforma </w:t>
      </w:r>
      <w:proofErr w:type="spellStart"/>
      <w:r w:rsidRPr="00733CC9">
        <w:rPr>
          <w:rFonts w:ascii="Arial" w:eastAsia="Arial" w:hAnsi="Arial" w:cs="Arial"/>
          <w:color w:val="000000"/>
        </w:rPr>
        <w:t>Secop</w:t>
      </w:r>
      <w:proofErr w:type="spellEnd"/>
      <w:r w:rsidRPr="00733CC9">
        <w:rPr>
          <w:rFonts w:ascii="Arial" w:eastAsia="Arial" w:hAnsi="Arial" w:cs="Arial"/>
          <w:color w:val="000000"/>
        </w:rPr>
        <w:t xml:space="preserve"> II del cargue de las cuentas de cobro que le fueron asignadas para dejar vigencia 2025</w:t>
      </w:r>
    </w:p>
    <w:p w14:paraId="456F2A87" w14:textId="77777777" w:rsidR="00477130" w:rsidRPr="00733CC9" w:rsidRDefault="00477130" w:rsidP="00477130">
      <w:pPr>
        <w:jc w:val="both"/>
        <w:rPr>
          <w:rFonts w:ascii="Arial" w:eastAsia="Arial" w:hAnsi="Arial" w:cs="Arial"/>
          <w:color w:val="000000"/>
        </w:rPr>
      </w:pPr>
    </w:p>
    <w:p w14:paraId="4C9D0074" w14:textId="1AC8B09E" w:rsidR="00477130" w:rsidRPr="00733CC9" w:rsidRDefault="00477130" w:rsidP="00477130">
      <w:pPr>
        <w:jc w:val="both"/>
        <w:rPr>
          <w:rFonts w:ascii="Arial" w:eastAsia="Arial" w:hAnsi="Arial" w:cs="Arial"/>
          <w:color w:val="000000"/>
        </w:rPr>
      </w:pPr>
      <w:bookmarkStart w:id="0" w:name="_heading=h.onru1lo4bly0" w:colFirst="0" w:colLast="0"/>
      <w:bookmarkEnd w:id="0"/>
      <w:r w:rsidRPr="00733CC9">
        <w:rPr>
          <w:rFonts w:ascii="Arial" w:eastAsia="Arial" w:hAnsi="Arial" w:cs="Arial"/>
          <w:color w:val="000000"/>
        </w:rPr>
        <w:lastRenderedPageBreak/>
        <w:t>5. Responder y gestionar de manera oportuna, eficaz y diligente los requerimientos y solicitudes formulados por los diferentes organismos de control y/o la comunidad, asegurando una comunicación transparente y orientada a soluciones.</w:t>
      </w:r>
    </w:p>
    <w:p w14:paraId="3E27390F" w14:textId="202C62B6" w:rsidR="00477130" w:rsidRPr="00733CC9" w:rsidRDefault="00477130" w:rsidP="00477130">
      <w:pPr>
        <w:jc w:val="both"/>
        <w:rPr>
          <w:rFonts w:ascii="Arial" w:eastAsia="Arial" w:hAnsi="Arial" w:cs="Arial"/>
          <w:color w:val="000000"/>
        </w:rPr>
      </w:pPr>
      <w:sdt>
        <w:sdtPr>
          <w:rPr>
            <w:rFonts w:ascii="Arial" w:hAnsi="Arial" w:cs="Arial"/>
          </w:rPr>
          <w:tag w:val="goog_rdk_4"/>
          <w:id w:val="-1337968933"/>
        </w:sdtPr>
        <w:sdtContent>
          <w:r w:rsidRPr="00733CC9">
            <w:rPr>
              <w:rFonts w:ascii="Segoe UI Symbol" w:eastAsia="Arial Unicode MS" w:hAnsi="Segoe UI Symbol" w:cs="Segoe UI Symbol"/>
              <w:color w:val="000000"/>
            </w:rPr>
            <w:t>➢</w:t>
          </w:r>
        </w:sdtContent>
      </w:sdt>
      <w:r w:rsidRPr="00733CC9">
        <w:rPr>
          <w:rFonts w:ascii="Arial" w:eastAsia="Arial" w:hAnsi="Arial" w:cs="Arial"/>
          <w:color w:val="000000"/>
        </w:rPr>
        <w:t xml:space="preserve"> no realizó esta actividad este periodo</w:t>
      </w:r>
    </w:p>
    <w:p w14:paraId="01C4C2E7" w14:textId="77777777" w:rsidR="00477130" w:rsidRPr="00733CC9" w:rsidRDefault="00477130" w:rsidP="00477130">
      <w:pPr>
        <w:jc w:val="both"/>
        <w:rPr>
          <w:rFonts w:ascii="Arial" w:eastAsia="Arial" w:hAnsi="Arial" w:cs="Arial"/>
          <w:color w:val="000000"/>
        </w:rPr>
      </w:pPr>
    </w:p>
    <w:p w14:paraId="7475D236" w14:textId="77777777" w:rsidR="00477130" w:rsidRPr="00733CC9" w:rsidRDefault="00477130" w:rsidP="00477130">
      <w:pPr>
        <w:jc w:val="both"/>
        <w:rPr>
          <w:rFonts w:ascii="Arial" w:eastAsia="Arial" w:hAnsi="Arial" w:cs="Arial"/>
          <w:color w:val="000000"/>
        </w:rPr>
      </w:pPr>
      <w:r w:rsidRPr="00733CC9">
        <w:rPr>
          <w:rFonts w:ascii="Arial" w:eastAsia="Arial" w:hAnsi="Arial" w:cs="Arial"/>
          <w:color w:val="000000"/>
        </w:rPr>
        <w:t>6. Las demás desarrolladas en el objeto contractual.</w:t>
      </w:r>
    </w:p>
    <w:p w14:paraId="000C95FC" w14:textId="0BBEEB34" w:rsidR="00733CC9" w:rsidRPr="00733CC9" w:rsidRDefault="00733CC9" w:rsidP="00733CC9">
      <w:pPr>
        <w:jc w:val="both"/>
        <w:rPr>
          <w:rFonts w:ascii="Arial" w:eastAsia="Arial" w:hAnsi="Arial" w:cs="Arial"/>
          <w:color w:val="000000"/>
        </w:rPr>
      </w:pPr>
      <w:sdt>
        <w:sdtPr>
          <w:rPr>
            <w:rFonts w:ascii="Arial" w:hAnsi="Arial" w:cs="Arial"/>
          </w:rPr>
          <w:tag w:val="goog_rdk_5"/>
          <w:id w:val="188879687"/>
        </w:sdtPr>
        <w:sdtContent>
          <w:r w:rsidRPr="00733CC9">
            <w:rPr>
              <w:rFonts w:ascii="Segoe UI Symbol" w:eastAsia="Arial Unicode MS" w:hAnsi="Segoe UI Symbol" w:cs="Segoe UI Symbol"/>
              <w:color w:val="000000"/>
            </w:rPr>
            <w:t>➢</w:t>
          </w:r>
        </w:sdtContent>
      </w:sdt>
      <w:r w:rsidRPr="00733CC9">
        <w:rPr>
          <w:rFonts w:ascii="Arial" w:eastAsia="Arial" w:hAnsi="Arial" w:cs="Arial"/>
          <w:color w:val="000000"/>
        </w:rPr>
        <w:t xml:space="preserve">  radi</w:t>
      </w:r>
      <w:r w:rsidR="00B4252F">
        <w:rPr>
          <w:rFonts w:ascii="Arial" w:eastAsia="Arial" w:hAnsi="Arial" w:cs="Arial"/>
          <w:color w:val="000000"/>
        </w:rPr>
        <w:t xml:space="preserve">que </w:t>
      </w:r>
      <w:r w:rsidRPr="00733CC9">
        <w:rPr>
          <w:rFonts w:ascii="Arial" w:eastAsia="Arial" w:hAnsi="Arial" w:cs="Arial"/>
          <w:color w:val="000000"/>
        </w:rPr>
        <w:t xml:space="preserve">en la base de financiero las cuentas de cobro de </w:t>
      </w:r>
      <w:proofErr w:type="gramStart"/>
      <w:r w:rsidRPr="00733CC9">
        <w:rPr>
          <w:rFonts w:ascii="Arial" w:eastAsia="Arial" w:hAnsi="Arial" w:cs="Arial"/>
          <w:color w:val="000000"/>
        </w:rPr>
        <w:t>los   contratistas reportadas</w:t>
      </w:r>
      <w:proofErr w:type="gramEnd"/>
      <w:r w:rsidRPr="00733CC9">
        <w:rPr>
          <w:rFonts w:ascii="Arial" w:eastAsia="Arial" w:hAnsi="Arial" w:cs="Arial"/>
          <w:color w:val="000000"/>
        </w:rPr>
        <w:t xml:space="preserve"> en el periodo, para su seguimiento y validación.</w:t>
      </w:r>
    </w:p>
    <w:p w14:paraId="5BE98C09" w14:textId="77777777" w:rsidR="00DA5724" w:rsidRPr="00733CC9" w:rsidRDefault="00DA5724" w:rsidP="002020A3">
      <w:pPr>
        <w:suppressAutoHyphens w:val="0"/>
        <w:jc w:val="both"/>
        <w:rPr>
          <w:rFonts w:ascii="Arial" w:eastAsia="Arial" w:hAnsi="Arial" w:cs="Arial"/>
        </w:rPr>
      </w:pPr>
    </w:p>
    <w:p w14:paraId="2570E706" w14:textId="77777777" w:rsidR="00477130" w:rsidRPr="00733CC9" w:rsidRDefault="00477130" w:rsidP="002020A3">
      <w:pPr>
        <w:suppressAutoHyphens w:val="0"/>
        <w:jc w:val="both"/>
        <w:rPr>
          <w:rFonts w:ascii="Arial" w:eastAsia="Arial" w:hAnsi="Arial" w:cs="Arial"/>
        </w:rPr>
      </w:pPr>
    </w:p>
    <w:p w14:paraId="10330DB8" w14:textId="77777777" w:rsidR="00477130" w:rsidRPr="00733CC9" w:rsidRDefault="00477130" w:rsidP="002020A3">
      <w:pPr>
        <w:suppressAutoHyphens w:val="0"/>
        <w:jc w:val="both"/>
        <w:rPr>
          <w:rFonts w:ascii="Arial" w:eastAsia="Arial" w:hAnsi="Arial" w:cs="Arial"/>
        </w:rPr>
      </w:pPr>
    </w:p>
    <w:p w14:paraId="1053ACE0" w14:textId="77777777" w:rsidR="00477130" w:rsidRDefault="00477130" w:rsidP="002020A3">
      <w:pPr>
        <w:suppressAutoHyphens w:val="0"/>
        <w:jc w:val="both"/>
        <w:rPr>
          <w:rFonts w:ascii="Arial" w:eastAsia="Arial" w:hAnsi="Arial" w:cs="Arial"/>
          <w:sz w:val="22"/>
          <w:szCs w:val="22"/>
        </w:rPr>
      </w:pPr>
    </w:p>
    <w:p w14:paraId="46EFE3C7" w14:textId="77777777" w:rsidR="00477130" w:rsidRPr="006220FA" w:rsidRDefault="00477130" w:rsidP="002020A3">
      <w:pPr>
        <w:suppressAutoHyphens w:val="0"/>
        <w:jc w:val="both"/>
        <w:rPr>
          <w:rFonts w:ascii="Arial" w:hAnsi="Arial" w:cs="Arial"/>
        </w:rPr>
      </w:pPr>
    </w:p>
    <w:p w14:paraId="29AE15A1" w14:textId="77777777" w:rsidR="00DA5724" w:rsidRPr="006220FA" w:rsidRDefault="00DA5724" w:rsidP="002020A3">
      <w:pPr>
        <w:suppressAutoHyphens w:val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>Atentamente,</w:t>
      </w:r>
    </w:p>
    <w:p w14:paraId="01AC19AA" w14:textId="2FB756DF" w:rsidR="00DA5724" w:rsidRPr="006220FA" w:rsidRDefault="00B4252F" w:rsidP="006F2DEB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278C62DC" wp14:editId="25FCFB56">
            <wp:extent cx="1575303" cy="493132"/>
            <wp:effectExtent l="0" t="0" r="6350" b="2540"/>
            <wp:docPr id="10531930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193049" name="Imagen 105319304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3759" cy="498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13EC9" w14:textId="77777777" w:rsidR="00DA5724" w:rsidRPr="006220FA" w:rsidRDefault="00DA5724" w:rsidP="006F2DEB">
      <w:pPr>
        <w:pStyle w:val="Textoindependiente"/>
        <w:rPr>
          <w:rFonts w:ascii="Arial" w:hAnsi="Arial" w:cs="Arial"/>
          <w:color w:val="000000"/>
        </w:rPr>
      </w:pPr>
      <w:r w:rsidRPr="006220FA">
        <w:rPr>
          <w:rFonts w:ascii="Arial" w:hAnsi="Arial" w:cs="Arial"/>
          <w:color w:val="000000"/>
        </w:rPr>
        <w:t>_____________________________</w:t>
      </w:r>
    </w:p>
    <w:p w14:paraId="3BBBF08E" w14:textId="4495B2DB" w:rsidR="006220FA" w:rsidRPr="006220FA" w:rsidRDefault="00733CC9" w:rsidP="006220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CRISTIAN FABIAN CAMPO TORRES</w:t>
      </w:r>
    </w:p>
    <w:p w14:paraId="710275BD" w14:textId="7C2212AD" w:rsidR="00DA5724" w:rsidRPr="006220FA" w:rsidRDefault="00733CC9" w:rsidP="006220FA">
      <w:pPr>
        <w:pStyle w:val="Textoindependiente"/>
        <w:rPr>
          <w:rFonts w:ascii="Arial" w:hAnsi="Arial" w:cs="Arial"/>
        </w:rPr>
        <w:sectPr w:rsidR="00DA5724" w:rsidRPr="006220FA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>
        <w:rPr>
          <w:rFonts w:ascii="Arial" w:hAnsi="Arial" w:cs="Arial"/>
        </w:rPr>
        <w:t>1.1</w:t>
      </w:r>
      <w:r w:rsidR="00855C70">
        <w:rPr>
          <w:rFonts w:ascii="Arial" w:hAnsi="Arial" w:cs="Arial"/>
        </w:rPr>
        <w:t>07.507.168</w:t>
      </w:r>
      <w:r w:rsidR="00DA5724" w:rsidRPr="006220FA">
        <w:rPr>
          <w:rFonts w:ascii="Arial" w:hAnsi="Arial" w:cs="Arial"/>
        </w:rPr>
        <w:t xml:space="preserve"> </w:t>
      </w:r>
    </w:p>
    <w:p w14:paraId="066BCF25" w14:textId="77777777" w:rsidR="00DA5724" w:rsidRPr="006220FA" w:rsidRDefault="00DA5724">
      <w:pPr>
        <w:pStyle w:val="Textoindependiente"/>
        <w:rPr>
          <w:rFonts w:ascii="Arial" w:hAnsi="Arial" w:cs="Arial"/>
        </w:rPr>
      </w:pPr>
    </w:p>
    <w:sectPr w:rsidR="00DA5724" w:rsidRPr="006220FA" w:rsidSect="00DA5724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1E269" w14:textId="77777777" w:rsidR="004514B3" w:rsidRDefault="004514B3">
      <w:r>
        <w:separator/>
      </w:r>
    </w:p>
  </w:endnote>
  <w:endnote w:type="continuationSeparator" w:id="0">
    <w:p w14:paraId="2DC80C2C" w14:textId="77777777" w:rsidR="004514B3" w:rsidRDefault="0045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1A6AA" w14:textId="77777777" w:rsidR="004514B3" w:rsidRDefault="004514B3">
      <w:r>
        <w:separator/>
      </w:r>
    </w:p>
  </w:footnote>
  <w:footnote w:type="continuationSeparator" w:id="0">
    <w:p w14:paraId="163CC1F2" w14:textId="77777777" w:rsidR="004514B3" w:rsidRDefault="00451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6A05" w14:textId="77777777" w:rsidR="00DA5724" w:rsidRPr="0044303C" w:rsidRDefault="00DA5724" w:rsidP="000005A3">
    <w:pPr>
      <w:pStyle w:val="Encabezado2"/>
      <w:jc w:val="center"/>
      <w:rPr>
        <w:rFonts w:ascii="Arial" w:hAnsi="Arial" w:cs="Arial"/>
        <w:bCs/>
        <w:lang w:val="es-MX"/>
      </w:rPr>
    </w:pPr>
    <w:r w:rsidRPr="0044303C">
      <w:rPr>
        <w:rFonts w:ascii="Arial" w:hAnsi="Arial" w:cs="Arial"/>
        <w:bCs/>
        <w:lang w:val="es-MX"/>
      </w:rPr>
      <w:t xml:space="preserve">INFORME CONSOLIDADO DE ACTIVIDADES </w:t>
    </w:r>
  </w:p>
  <w:p w14:paraId="33592BC9" w14:textId="3EC9CBDF" w:rsidR="006220FA" w:rsidRPr="0044303C" w:rsidRDefault="00DA5724" w:rsidP="006220FA">
    <w:pPr>
      <w:jc w:val="center"/>
      <w:rPr>
        <w:rFonts w:ascii="Arial" w:hAnsi="Arial" w:cs="Arial"/>
        <w:bCs/>
        <w:lang w:eastAsia="es-CO"/>
      </w:rPr>
    </w:pPr>
    <w:r w:rsidRPr="0044303C">
      <w:rPr>
        <w:rFonts w:ascii="Arial" w:hAnsi="Arial" w:cs="Arial"/>
        <w:bCs/>
        <w:lang w:val="es-MX"/>
      </w:rPr>
      <w:t>CONTRATO No.</w:t>
    </w:r>
    <w:r w:rsidR="006220FA" w:rsidRPr="0044303C">
      <w:rPr>
        <w:rFonts w:ascii="Arial" w:hAnsi="Arial" w:cs="Arial"/>
        <w:bCs/>
        <w:lang w:val="es-MX"/>
      </w:rPr>
      <w:t xml:space="preserve"> </w:t>
    </w:r>
    <w:r w:rsidR="006220FA" w:rsidRPr="0044303C">
      <w:rPr>
        <w:rFonts w:ascii="Arial" w:hAnsi="Arial" w:cs="Arial"/>
        <w:bCs/>
        <w:lang w:eastAsia="es-CO"/>
      </w:rPr>
      <w:t>4162.010.26.1.1</w:t>
    </w:r>
    <w:r w:rsidR="0046095D">
      <w:rPr>
        <w:rFonts w:ascii="Arial" w:hAnsi="Arial" w:cs="Arial"/>
        <w:bCs/>
        <w:lang w:val="en-US" w:eastAsia="es-CO"/>
      </w:rPr>
      <w:t>281</w:t>
    </w:r>
    <w:r w:rsidR="006220FA" w:rsidRPr="0044303C">
      <w:rPr>
        <w:rFonts w:ascii="Arial" w:hAnsi="Arial" w:cs="Arial"/>
        <w:bCs/>
        <w:lang w:eastAsia="es-CO"/>
      </w:rPr>
      <w:t>-2025</w:t>
    </w:r>
  </w:p>
  <w:p w14:paraId="646BF1C5" w14:textId="39779A35" w:rsidR="00DA5724" w:rsidRPr="000005A3" w:rsidRDefault="00DA572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12E7" w14:textId="77777777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39B9E489" w14:textId="77777777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8445B1">
      <w:rPr>
        <w:rFonts w:ascii="Arial" w:hAnsi="Arial" w:cs="Arial"/>
        <w:b/>
        <w:bCs/>
        <w:lang w:val="es-MX"/>
      </w:rPr>
      <w:t>.</w:t>
    </w:r>
    <w:r w:rsidR="009616E6">
      <w:rPr>
        <w:rFonts w:ascii="Arial" w:hAnsi="Arial" w:cs="Arial"/>
        <w:b/>
        <w:bCs/>
        <w:noProof/>
        <w:lang w:val="es-MX"/>
      </w:rPr>
      <w:t>«CONTRATO»</w:t>
    </w:r>
    <w:r w:rsidR="008445B1" w:rsidRPr="008445B1">
      <w:rPr>
        <w:rFonts w:ascii="Arial" w:hAnsi="Arial" w:cs="Arial"/>
        <w:b/>
        <w:bCs/>
        <w:lang w:val="es-MX"/>
      </w:rPr>
      <w:t xml:space="preserve"> </w:t>
    </w:r>
    <w:r w:rsidR="0084763A" w:rsidRPr="008445B1">
      <w:rPr>
        <w:rFonts w:ascii="Arial" w:hAnsi="Arial" w:cs="Arial"/>
        <w:b/>
        <w:bCs/>
        <w:lang w:val="es-MX"/>
      </w:rPr>
      <w:t>-</w:t>
    </w:r>
    <w:r w:rsidR="006A2B9C" w:rsidRPr="008445B1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746A2C"/>
    <w:multiLevelType w:val="singleLevel"/>
    <w:tmpl w:val="3F746A2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3F8507C6"/>
    <w:multiLevelType w:val="multilevel"/>
    <w:tmpl w:val="CD6C327E"/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FDE6EA2"/>
    <w:multiLevelType w:val="hybridMultilevel"/>
    <w:tmpl w:val="314CAA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7B35FF"/>
    <w:multiLevelType w:val="multilevel"/>
    <w:tmpl w:val="89F8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0998349">
    <w:abstractNumId w:val="9"/>
  </w:num>
  <w:num w:numId="2" w16cid:durableId="1489518069">
    <w:abstractNumId w:val="1"/>
  </w:num>
  <w:num w:numId="3" w16cid:durableId="1285379455">
    <w:abstractNumId w:val="4"/>
  </w:num>
  <w:num w:numId="4" w16cid:durableId="1937206644">
    <w:abstractNumId w:val="2"/>
  </w:num>
  <w:num w:numId="5" w16cid:durableId="1042169108">
    <w:abstractNumId w:val="0"/>
  </w:num>
  <w:num w:numId="6" w16cid:durableId="723796323">
    <w:abstractNumId w:val="10"/>
  </w:num>
  <w:num w:numId="7" w16cid:durableId="1010253333">
    <w:abstractNumId w:val="22"/>
  </w:num>
  <w:num w:numId="8" w16cid:durableId="67073625">
    <w:abstractNumId w:val="21"/>
  </w:num>
  <w:num w:numId="9" w16cid:durableId="1948190522">
    <w:abstractNumId w:val="19"/>
  </w:num>
  <w:num w:numId="10" w16cid:durableId="283268730">
    <w:abstractNumId w:val="15"/>
  </w:num>
  <w:num w:numId="11" w16cid:durableId="727416470">
    <w:abstractNumId w:val="3"/>
  </w:num>
  <w:num w:numId="12" w16cid:durableId="1733042696">
    <w:abstractNumId w:val="14"/>
  </w:num>
  <w:num w:numId="13" w16cid:durableId="273220378">
    <w:abstractNumId w:val="24"/>
  </w:num>
  <w:num w:numId="14" w16cid:durableId="989947027">
    <w:abstractNumId w:val="12"/>
  </w:num>
  <w:num w:numId="15" w16cid:durableId="1681273922">
    <w:abstractNumId w:val="13"/>
  </w:num>
  <w:num w:numId="16" w16cid:durableId="2106461545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392050758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495948999">
    <w:abstractNumId w:val="20"/>
    <w:lvlOverride w:ilvl="0">
      <w:lvl w:ilvl="0">
        <w:numFmt w:val="decimal"/>
        <w:lvlText w:val="%1."/>
        <w:lvlJc w:val="left"/>
      </w:lvl>
    </w:lvlOverride>
  </w:num>
  <w:num w:numId="19" w16cid:durableId="2026788662">
    <w:abstractNumId w:val="25"/>
    <w:lvlOverride w:ilvl="0">
      <w:lvl w:ilvl="0">
        <w:numFmt w:val="decimal"/>
        <w:lvlText w:val="%1."/>
        <w:lvlJc w:val="left"/>
      </w:lvl>
    </w:lvlOverride>
  </w:num>
  <w:num w:numId="20" w16cid:durableId="958415320">
    <w:abstractNumId w:val="17"/>
  </w:num>
  <w:num w:numId="21" w16cid:durableId="2040161084">
    <w:abstractNumId w:val="18"/>
  </w:num>
  <w:num w:numId="22" w16cid:durableId="152648149">
    <w:abstractNumId w:val="26"/>
  </w:num>
  <w:num w:numId="23" w16cid:durableId="2021932435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519C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2C55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2304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2CB9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2A24"/>
    <w:rsid w:val="001B57E4"/>
    <w:rsid w:val="001B78A3"/>
    <w:rsid w:val="001C4580"/>
    <w:rsid w:val="001C680B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3F19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303C"/>
    <w:rsid w:val="0044537C"/>
    <w:rsid w:val="004514B3"/>
    <w:rsid w:val="0045214C"/>
    <w:rsid w:val="004523B2"/>
    <w:rsid w:val="00452EFC"/>
    <w:rsid w:val="00454C98"/>
    <w:rsid w:val="00455312"/>
    <w:rsid w:val="0046095D"/>
    <w:rsid w:val="00460BE2"/>
    <w:rsid w:val="00463101"/>
    <w:rsid w:val="0046589F"/>
    <w:rsid w:val="004706D8"/>
    <w:rsid w:val="00471816"/>
    <w:rsid w:val="00477130"/>
    <w:rsid w:val="004802B0"/>
    <w:rsid w:val="004828A5"/>
    <w:rsid w:val="00485C2C"/>
    <w:rsid w:val="0048606C"/>
    <w:rsid w:val="004863C7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150C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1A5A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0FA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5E21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3CC9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55C70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16E6"/>
    <w:rsid w:val="009620A3"/>
    <w:rsid w:val="00965812"/>
    <w:rsid w:val="009660FA"/>
    <w:rsid w:val="009705D6"/>
    <w:rsid w:val="0097683E"/>
    <w:rsid w:val="00985844"/>
    <w:rsid w:val="00990042"/>
    <w:rsid w:val="009925E9"/>
    <w:rsid w:val="009A2949"/>
    <w:rsid w:val="009B691B"/>
    <w:rsid w:val="009B6C2D"/>
    <w:rsid w:val="009B6E70"/>
    <w:rsid w:val="009B76A0"/>
    <w:rsid w:val="009B7813"/>
    <w:rsid w:val="009C33D0"/>
    <w:rsid w:val="009C52EF"/>
    <w:rsid w:val="009C55C9"/>
    <w:rsid w:val="009C6653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2E6F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30832"/>
    <w:rsid w:val="00B4252F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4B3C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5724"/>
    <w:rsid w:val="00DB1A04"/>
    <w:rsid w:val="00DB6393"/>
    <w:rsid w:val="00DB6AC1"/>
    <w:rsid w:val="00DC3739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B585A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1BB0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CB22C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eastAsia="es-CO"/>
    </w:rPr>
  </w:style>
  <w:style w:type="table" w:styleId="Tablaconcuadrcula">
    <w:name w:val="Table Grid"/>
    <w:basedOn w:val="Tablanormal"/>
    <w:uiPriority w:val="59"/>
    <w:qFormat/>
    <w:rsid w:val="006220F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BD17A-FBCF-4C9C-9E63-8742DC15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1000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Cristian Fabian Campo Torres</cp:lastModifiedBy>
  <cp:revision>20</cp:revision>
  <cp:lastPrinted>2025-07-08T01:37:00Z</cp:lastPrinted>
  <dcterms:created xsi:type="dcterms:W3CDTF">2025-07-03T19:38:00Z</dcterms:created>
  <dcterms:modified xsi:type="dcterms:W3CDTF">2025-07-10T18:35:00Z</dcterms:modified>
</cp:coreProperties>
</file>